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0C0" w:rsidRDefault="00CC30C0" w:rsidP="00DA7A4C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</w:p>
    <w:p w:rsidR="00CC30C0" w:rsidRDefault="00CC30C0" w:rsidP="00BF3FA5">
      <w:pPr>
        <w:pStyle w:val="a3"/>
        <w:kinsoku w:val="0"/>
        <w:overflowPunct w:val="0"/>
        <w:spacing w:before="1"/>
        <w:ind w:left="0" w:right="-1" w:firstLine="0"/>
        <w:jc w:val="center"/>
        <w:rPr>
          <w:b/>
          <w:lang w:val="uk-UA"/>
        </w:rPr>
      </w:pPr>
    </w:p>
    <w:p w:rsidR="005E6BDB" w:rsidRPr="006475B6" w:rsidRDefault="005E6BDB" w:rsidP="005E6BDB">
      <w:pPr>
        <w:jc w:val="center"/>
        <w:rPr>
          <w:sz w:val="28"/>
          <w:szCs w:val="28"/>
        </w:rPr>
      </w:pPr>
      <w:r w:rsidRPr="006475B6">
        <w:rPr>
          <w:noProof/>
          <w:sz w:val="28"/>
        </w:rPr>
        <w:drawing>
          <wp:inline distT="0" distB="0" distL="0" distR="0">
            <wp:extent cx="428625" cy="581025"/>
            <wp:effectExtent l="0" t="0" r="9525" b="9525"/>
            <wp:docPr id="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BDB" w:rsidRPr="006475B6" w:rsidRDefault="005E6BDB" w:rsidP="005E6BDB">
      <w:pPr>
        <w:jc w:val="center"/>
        <w:rPr>
          <w:b/>
          <w:sz w:val="28"/>
          <w:szCs w:val="28"/>
        </w:rPr>
      </w:pPr>
      <w:r w:rsidRPr="006475B6">
        <w:rPr>
          <w:b/>
          <w:sz w:val="28"/>
          <w:szCs w:val="28"/>
        </w:rPr>
        <w:t>ПОГРЕБИЩЕНСЬКА МІСЬКА РАДА</w:t>
      </w:r>
    </w:p>
    <w:p w:rsidR="005E6BDB" w:rsidRPr="006475B6" w:rsidRDefault="005E6BDB" w:rsidP="005E6BDB">
      <w:pPr>
        <w:jc w:val="center"/>
        <w:rPr>
          <w:b/>
          <w:sz w:val="28"/>
          <w:szCs w:val="28"/>
        </w:rPr>
      </w:pPr>
      <w:r w:rsidRPr="006475B6">
        <w:rPr>
          <w:b/>
          <w:sz w:val="28"/>
          <w:szCs w:val="28"/>
        </w:rPr>
        <w:t>ВИКОНАВЧИЙ КОМІТЕТ</w:t>
      </w:r>
    </w:p>
    <w:p w:rsidR="005E6BDB" w:rsidRPr="006475B6" w:rsidRDefault="005E6BDB" w:rsidP="005E6BDB">
      <w:pPr>
        <w:jc w:val="center"/>
        <w:rPr>
          <w:b/>
          <w:sz w:val="28"/>
          <w:szCs w:val="28"/>
        </w:rPr>
      </w:pPr>
      <w:proofErr w:type="gramStart"/>
      <w:r w:rsidRPr="006475B6">
        <w:rPr>
          <w:b/>
          <w:sz w:val="28"/>
          <w:szCs w:val="28"/>
        </w:rPr>
        <w:t>Р</w:t>
      </w:r>
      <w:proofErr w:type="gramEnd"/>
      <w:r w:rsidRPr="006475B6">
        <w:rPr>
          <w:b/>
          <w:sz w:val="28"/>
          <w:szCs w:val="28"/>
        </w:rPr>
        <w:t>ІШЕННЯ</w:t>
      </w:r>
    </w:p>
    <w:p w:rsidR="005E6BDB" w:rsidRPr="006475B6" w:rsidRDefault="005E6BDB" w:rsidP="005E6BDB">
      <w:pPr>
        <w:jc w:val="center"/>
        <w:rPr>
          <w:b/>
          <w:sz w:val="28"/>
          <w:szCs w:val="28"/>
        </w:rPr>
      </w:pPr>
    </w:p>
    <w:p w:rsidR="005E6BDB" w:rsidRPr="006475B6" w:rsidRDefault="005E6BDB" w:rsidP="005E6BDB">
      <w:pPr>
        <w:jc w:val="center"/>
        <w:rPr>
          <w:sz w:val="28"/>
          <w:szCs w:val="28"/>
        </w:rPr>
      </w:pPr>
    </w:p>
    <w:p w:rsidR="005E6BDB" w:rsidRPr="006475B6" w:rsidRDefault="005E6BDB" w:rsidP="005E6BDB">
      <w:pPr>
        <w:jc w:val="center"/>
        <w:rPr>
          <w:bCs/>
          <w:sz w:val="28"/>
          <w:szCs w:val="28"/>
        </w:rPr>
      </w:pPr>
    </w:p>
    <w:p w:rsidR="005E6BDB" w:rsidRPr="00A6179B" w:rsidRDefault="00A6179B" w:rsidP="005E6BDB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  <w:lang w:val="uk-UA"/>
        </w:rPr>
        <w:t xml:space="preserve">28 вересня </w:t>
      </w:r>
      <w:r w:rsidR="00DA7A4C">
        <w:rPr>
          <w:bCs/>
          <w:sz w:val="28"/>
          <w:szCs w:val="28"/>
        </w:rPr>
        <w:t>202</w:t>
      </w:r>
      <w:r w:rsidR="00DA7A4C">
        <w:rPr>
          <w:bCs/>
          <w:sz w:val="28"/>
          <w:szCs w:val="28"/>
          <w:lang w:val="uk-UA"/>
        </w:rPr>
        <w:t>3</w:t>
      </w:r>
      <w:r>
        <w:rPr>
          <w:bCs/>
          <w:sz w:val="28"/>
          <w:szCs w:val="28"/>
        </w:rPr>
        <w:t xml:space="preserve"> року                 </w:t>
      </w:r>
      <w:r>
        <w:rPr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="005E6BDB" w:rsidRPr="006475B6">
        <w:rPr>
          <w:bCs/>
          <w:sz w:val="28"/>
          <w:szCs w:val="28"/>
        </w:rPr>
        <w:t>Погребище                              №</w:t>
      </w:r>
      <w:r>
        <w:rPr>
          <w:bCs/>
          <w:sz w:val="28"/>
          <w:szCs w:val="28"/>
          <w:lang w:val="uk-UA"/>
        </w:rPr>
        <w:t xml:space="preserve"> 386</w:t>
      </w:r>
    </w:p>
    <w:p w:rsidR="005E6BDB" w:rsidRPr="006475B6" w:rsidRDefault="005E6BDB" w:rsidP="005E6BDB">
      <w:pPr>
        <w:jc w:val="both"/>
        <w:rPr>
          <w:b/>
          <w:sz w:val="20"/>
          <w:szCs w:val="20"/>
        </w:rPr>
      </w:pPr>
    </w:p>
    <w:p w:rsidR="00CD687C" w:rsidRDefault="00CD687C" w:rsidP="005E6BDB">
      <w:pPr>
        <w:jc w:val="both"/>
        <w:rPr>
          <w:b/>
          <w:bCs/>
          <w:sz w:val="28"/>
          <w:szCs w:val="28"/>
          <w:lang w:val="uk-UA"/>
        </w:rPr>
      </w:pPr>
    </w:p>
    <w:p w:rsidR="005E6BDB" w:rsidRPr="00683811" w:rsidRDefault="005E6BDB" w:rsidP="005E6BDB">
      <w:pPr>
        <w:jc w:val="both"/>
        <w:rPr>
          <w:b/>
          <w:bCs/>
          <w:sz w:val="28"/>
          <w:szCs w:val="28"/>
          <w:lang w:val="uk-UA"/>
        </w:rPr>
      </w:pPr>
      <w:r w:rsidRPr="005E6BDB">
        <w:rPr>
          <w:b/>
          <w:bCs/>
          <w:sz w:val="28"/>
          <w:szCs w:val="28"/>
        </w:rPr>
        <w:t>Про</w:t>
      </w:r>
      <w:r w:rsidRPr="005E6BDB">
        <w:rPr>
          <w:b/>
          <w:bCs/>
          <w:sz w:val="28"/>
          <w:szCs w:val="28"/>
          <w:lang w:val="uk-UA"/>
        </w:rPr>
        <w:t xml:space="preserve"> </w:t>
      </w:r>
      <w:r w:rsidRPr="005E6BDB">
        <w:rPr>
          <w:b/>
          <w:sz w:val="28"/>
          <w:szCs w:val="28"/>
          <w:lang w:val="uk-UA"/>
        </w:rPr>
        <w:t xml:space="preserve">передачу </w:t>
      </w:r>
      <w:proofErr w:type="spellStart"/>
      <w:r w:rsidRPr="005E6BDB">
        <w:rPr>
          <w:b/>
          <w:sz w:val="28"/>
          <w:szCs w:val="28"/>
          <w:lang w:val="uk-UA"/>
        </w:rPr>
        <w:t>металопластикових</w:t>
      </w:r>
      <w:proofErr w:type="spellEnd"/>
      <w:r w:rsidRPr="005E6BDB">
        <w:rPr>
          <w:b/>
          <w:sz w:val="28"/>
          <w:szCs w:val="28"/>
          <w:lang w:val="uk-UA"/>
        </w:rPr>
        <w:t xml:space="preserve"> вікон</w:t>
      </w:r>
    </w:p>
    <w:p w:rsidR="005E6BDB" w:rsidRPr="00CD687C" w:rsidRDefault="005E6BDB" w:rsidP="005E6BDB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/>
          <w:b w:val="0"/>
          <w:bCs w:val="0"/>
          <w:position w:val="-1"/>
          <w:sz w:val="28"/>
          <w:szCs w:val="28"/>
          <w:lang w:val="uk-UA"/>
        </w:rPr>
      </w:pPr>
    </w:p>
    <w:p w:rsidR="005E6BDB" w:rsidRPr="00A6179B" w:rsidRDefault="00DA7A4C" w:rsidP="00DA7A4C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</w:t>
      </w:r>
      <w:r w:rsidRPr="00AD5CC2">
        <w:rPr>
          <w:sz w:val="28"/>
          <w:szCs w:val="28"/>
          <w:lang w:val="uk-UA"/>
        </w:rPr>
        <w:t xml:space="preserve">Відповідно до </w:t>
      </w:r>
      <w:r w:rsidR="00862E4F">
        <w:rPr>
          <w:sz w:val="28"/>
          <w:szCs w:val="28"/>
          <w:lang w:val="uk-UA"/>
        </w:rPr>
        <w:t xml:space="preserve"> статті 29, </w:t>
      </w:r>
      <w:r w:rsidRPr="00AD5CC2">
        <w:rPr>
          <w:sz w:val="28"/>
          <w:szCs w:val="28"/>
          <w:lang w:val="uk-UA"/>
        </w:rPr>
        <w:t>частини 1 статті 52, частини 6 статті 59 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</w:t>
      </w:r>
      <w:r w:rsidRPr="00AD5CC2">
        <w:rPr>
          <w:sz w:val="28"/>
          <w:szCs w:val="28"/>
          <w:lang w:val="uk-UA"/>
        </w:rPr>
        <w:t xml:space="preserve">Господарського кодексу України, </w:t>
      </w:r>
      <w:r>
        <w:rPr>
          <w:sz w:val="28"/>
          <w:szCs w:val="28"/>
          <w:lang w:val="uk-UA"/>
        </w:rPr>
        <w:t xml:space="preserve">Положення про списання майна комунальної власності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територіальної громади, затвердженого рішенням 8 сесії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 8 скликання від 08 квітня 2021 року №140-8-8/581</w:t>
      </w:r>
      <w:r w:rsidR="00862E4F">
        <w:rPr>
          <w:sz w:val="28"/>
          <w:szCs w:val="28"/>
          <w:lang w:val="uk-UA"/>
        </w:rPr>
        <w:t>, враховуючи звернення дирекції комунального закладу «</w:t>
      </w:r>
      <w:proofErr w:type="spellStart"/>
      <w:r w:rsidR="00862E4F">
        <w:rPr>
          <w:sz w:val="28"/>
          <w:szCs w:val="28"/>
          <w:lang w:val="uk-UA"/>
        </w:rPr>
        <w:t>Погребищенський</w:t>
      </w:r>
      <w:proofErr w:type="spellEnd"/>
      <w:r w:rsidR="00862E4F">
        <w:rPr>
          <w:sz w:val="28"/>
          <w:szCs w:val="28"/>
          <w:lang w:val="uk-UA"/>
        </w:rPr>
        <w:t xml:space="preserve"> ліцей № 1» </w:t>
      </w:r>
      <w:proofErr w:type="spellStart"/>
      <w:r w:rsidR="00862E4F">
        <w:rPr>
          <w:sz w:val="28"/>
          <w:szCs w:val="28"/>
          <w:lang w:val="uk-UA"/>
        </w:rPr>
        <w:t>Погребищенської</w:t>
      </w:r>
      <w:proofErr w:type="spellEnd"/>
      <w:r w:rsidR="00862E4F">
        <w:rPr>
          <w:sz w:val="28"/>
          <w:szCs w:val="28"/>
          <w:lang w:val="uk-UA"/>
        </w:rPr>
        <w:t xml:space="preserve"> міської ради Вінницького району Вінницької області від 19 09.2023 року № 547, погодження відділу освіти </w:t>
      </w:r>
      <w:proofErr w:type="spellStart"/>
      <w:r w:rsidR="00862E4F">
        <w:rPr>
          <w:sz w:val="28"/>
          <w:szCs w:val="28"/>
          <w:lang w:val="uk-UA"/>
        </w:rPr>
        <w:t>Погребищенської</w:t>
      </w:r>
      <w:proofErr w:type="spellEnd"/>
      <w:r w:rsidR="00862E4F">
        <w:rPr>
          <w:sz w:val="28"/>
          <w:szCs w:val="28"/>
          <w:lang w:val="uk-UA"/>
        </w:rPr>
        <w:t xml:space="preserve"> міської ради від 20.09.2023 року № 645 та у зв’язку з виробничою необхідністю відділу освіти </w:t>
      </w:r>
      <w:proofErr w:type="spellStart"/>
      <w:r w:rsidR="00862E4F">
        <w:rPr>
          <w:sz w:val="28"/>
          <w:szCs w:val="28"/>
          <w:lang w:val="uk-UA"/>
        </w:rPr>
        <w:t>Погреб</w:t>
      </w:r>
      <w:r w:rsidR="00683811">
        <w:rPr>
          <w:sz w:val="28"/>
          <w:szCs w:val="28"/>
          <w:lang w:val="uk-UA"/>
        </w:rPr>
        <w:t>ищенської</w:t>
      </w:r>
      <w:proofErr w:type="spellEnd"/>
      <w:r w:rsidR="00683811">
        <w:rPr>
          <w:sz w:val="28"/>
          <w:szCs w:val="28"/>
          <w:lang w:val="uk-UA"/>
        </w:rPr>
        <w:t xml:space="preserve"> міської ради</w:t>
      </w:r>
      <w:r>
        <w:rPr>
          <w:bCs/>
          <w:sz w:val="28"/>
          <w:szCs w:val="28"/>
          <w:lang w:val="uk-UA"/>
        </w:rPr>
        <w:t xml:space="preserve">  виконавчий </w:t>
      </w:r>
      <w:r w:rsidR="005E6BDB" w:rsidRPr="00A6179B">
        <w:rPr>
          <w:sz w:val="28"/>
          <w:szCs w:val="28"/>
          <w:lang w:val="uk-UA"/>
        </w:rPr>
        <w:t xml:space="preserve"> комітет </w:t>
      </w:r>
      <w:proofErr w:type="spellStart"/>
      <w:r w:rsidR="005E6BDB" w:rsidRPr="00A6179B">
        <w:rPr>
          <w:sz w:val="28"/>
          <w:szCs w:val="28"/>
          <w:lang w:val="uk-UA"/>
        </w:rPr>
        <w:t>Погребищенської</w:t>
      </w:r>
      <w:proofErr w:type="spellEnd"/>
      <w:r w:rsidR="005E6BDB" w:rsidRPr="00A6179B">
        <w:rPr>
          <w:sz w:val="28"/>
          <w:szCs w:val="28"/>
          <w:lang w:val="uk-UA"/>
        </w:rPr>
        <w:t xml:space="preserve"> міської  ради В И Р І Ш И В:</w:t>
      </w:r>
    </w:p>
    <w:p w:rsidR="00447323" w:rsidRDefault="00447323" w:rsidP="00C8185C">
      <w:pPr>
        <w:jc w:val="both"/>
        <w:rPr>
          <w:sz w:val="28"/>
          <w:szCs w:val="28"/>
          <w:lang w:val="uk-UA"/>
        </w:rPr>
      </w:pPr>
    </w:p>
    <w:p w:rsidR="00447323" w:rsidRPr="00447323" w:rsidRDefault="00447323" w:rsidP="00447323">
      <w:pPr>
        <w:pStyle w:val="a3"/>
        <w:kinsoku w:val="0"/>
        <w:overflowPunct w:val="0"/>
        <w:spacing w:before="1"/>
        <w:ind w:left="0" w:right="-1" w:firstLine="708"/>
        <w:rPr>
          <w:lang w:val="uk-UA"/>
        </w:rPr>
      </w:pPr>
      <w:r w:rsidRPr="00447323">
        <w:rPr>
          <w:lang w:val="uk-UA"/>
        </w:rPr>
        <w:t>1.</w:t>
      </w:r>
      <w:r w:rsidR="00683811">
        <w:rPr>
          <w:lang w:val="uk-UA"/>
        </w:rPr>
        <w:t xml:space="preserve"> Надати дозвіл</w:t>
      </w:r>
      <w:r w:rsidRPr="00447323">
        <w:rPr>
          <w:lang w:val="uk-UA"/>
        </w:rPr>
        <w:t xml:space="preserve"> </w:t>
      </w:r>
      <w:r w:rsidR="00880AC4">
        <w:rPr>
          <w:lang w:val="uk-UA"/>
        </w:rPr>
        <w:t>Комунальному  заклад</w:t>
      </w:r>
      <w:r w:rsidR="009C4650">
        <w:rPr>
          <w:lang w:val="uk-UA"/>
        </w:rPr>
        <w:t>у</w:t>
      </w:r>
      <w:r w:rsidR="00880AC4">
        <w:rPr>
          <w:lang w:val="uk-UA"/>
        </w:rPr>
        <w:t xml:space="preserve"> «</w:t>
      </w:r>
      <w:proofErr w:type="spellStart"/>
      <w:r w:rsidR="00B87922">
        <w:rPr>
          <w:lang w:val="uk-UA"/>
        </w:rPr>
        <w:t>Погреби</w:t>
      </w:r>
      <w:r w:rsidR="00880AC4">
        <w:rPr>
          <w:lang w:val="uk-UA"/>
        </w:rPr>
        <w:t>щенський</w:t>
      </w:r>
      <w:proofErr w:type="spellEnd"/>
      <w:r w:rsidR="00880AC4">
        <w:rPr>
          <w:lang w:val="uk-UA"/>
        </w:rPr>
        <w:t xml:space="preserve"> ліцей №1» </w:t>
      </w:r>
      <w:proofErr w:type="spellStart"/>
      <w:r w:rsidR="00880AC4">
        <w:rPr>
          <w:lang w:val="uk-UA"/>
        </w:rPr>
        <w:t>Погребищенської</w:t>
      </w:r>
      <w:proofErr w:type="spellEnd"/>
      <w:r w:rsidR="00880AC4">
        <w:rPr>
          <w:lang w:val="uk-UA"/>
        </w:rPr>
        <w:t xml:space="preserve"> міської ради </w:t>
      </w:r>
      <w:r w:rsidR="00B87922">
        <w:rPr>
          <w:lang w:val="uk-UA"/>
        </w:rPr>
        <w:t>Вінницького району Вінницької області</w:t>
      </w:r>
      <w:r w:rsidR="00062A03">
        <w:rPr>
          <w:lang w:val="uk-UA"/>
        </w:rPr>
        <w:t>,</w:t>
      </w:r>
      <w:r w:rsidR="00B87922">
        <w:rPr>
          <w:lang w:val="uk-UA"/>
        </w:rPr>
        <w:t xml:space="preserve"> </w:t>
      </w:r>
      <w:r w:rsidR="00062A03">
        <w:rPr>
          <w:lang w:val="uk-UA"/>
        </w:rPr>
        <w:t xml:space="preserve">як </w:t>
      </w:r>
      <w:proofErr w:type="spellStart"/>
      <w:r w:rsidR="00062A03">
        <w:rPr>
          <w:lang w:val="uk-UA"/>
        </w:rPr>
        <w:t>балансоутримувачу</w:t>
      </w:r>
      <w:proofErr w:type="spellEnd"/>
      <w:r w:rsidR="00062A03">
        <w:rPr>
          <w:lang w:val="uk-UA"/>
        </w:rPr>
        <w:t xml:space="preserve"> майна, </w:t>
      </w:r>
      <w:r w:rsidR="00683811">
        <w:rPr>
          <w:lang w:val="uk-UA"/>
        </w:rPr>
        <w:t xml:space="preserve">за погодженням сторін </w:t>
      </w:r>
      <w:r w:rsidR="00062A03">
        <w:rPr>
          <w:lang w:val="uk-UA"/>
        </w:rPr>
        <w:t>передати на баланс</w:t>
      </w:r>
      <w:r w:rsidR="00B87922">
        <w:rPr>
          <w:lang w:val="uk-UA"/>
        </w:rPr>
        <w:t xml:space="preserve"> відділу освіти Погребищенської міської ради  металопластикові вікна  площею 17,367 м</w:t>
      </w:r>
      <w:r w:rsidR="00B87922" w:rsidRPr="00B87922">
        <w:rPr>
          <w:vertAlign w:val="superscript"/>
          <w:lang w:val="uk-UA"/>
        </w:rPr>
        <w:t>2</w:t>
      </w:r>
      <w:r w:rsidR="00C46277">
        <w:rPr>
          <w:lang w:val="uk-UA"/>
        </w:rPr>
        <w:t>,</w:t>
      </w:r>
      <w:r w:rsidR="00B87922">
        <w:rPr>
          <w:lang w:val="uk-UA"/>
        </w:rPr>
        <w:t xml:space="preserve"> балансовою вартістю 28718,08</w:t>
      </w:r>
      <w:r w:rsidR="00062A03">
        <w:rPr>
          <w:lang w:val="uk-UA"/>
        </w:rPr>
        <w:t xml:space="preserve"> грн.</w:t>
      </w:r>
    </w:p>
    <w:p w:rsidR="00447323" w:rsidRDefault="00447323" w:rsidP="00447323">
      <w:pPr>
        <w:jc w:val="both"/>
        <w:rPr>
          <w:sz w:val="28"/>
          <w:szCs w:val="28"/>
          <w:lang w:val="uk-UA"/>
        </w:rPr>
      </w:pPr>
    </w:p>
    <w:p w:rsidR="00447323" w:rsidRDefault="00447323" w:rsidP="009102C2">
      <w:pPr>
        <w:ind w:firstLine="560"/>
        <w:jc w:val="both"/>
        <w:rPr>
          <w:sz w:val="28"/>
          <w:szCs w:val="28"/>
          <w:lang w:val="uk-UA"/>
        </w:rPr>
      </w:pPr>
      <w:r w:rsidRPr="00B00571">
        <w:rPr>
          <w:sz w:val="28"/>
          <w:szCs w:val="28"/>
          <w:lang w:val="uk-UA"/>
        </w:rPr>
        <w:t>2.</w:t>
      </w:r>
      <w:r w:rsidRPr="00B00571">
        <w:rPr>
          <w:sz w:val="28"/>
          <w:szCs w:val="28"/>
        </w:rPr>
        <w:t> </w:t>
      </w:r>
      <w:r w:rsidR="00B87922">
        <w:rPr>
          <w:sz w:val="28"/>
          <w:szCs w:val="28"/>
          <w:lang w:val="uk-UA"/>
        </w:rPr>
        <w:t xml:space="preserve"> Відділу освіти Погребищенської міської ради спільно з Комунальним закладом </w:t>
      </w:r>
      <w:r w:rsidR="00B87922" w:rsidRPr="00B87922">
        <w:rPr>
          <w:sz w:val="28"/>
          <w:szCs w:val="28"/>
          <w:lang w:val="uk-UA"/>
        </w:rPr>
        <w:t>«Погребищенський ліцей №1» Погребищенської міської ради Вінницького району Вінницької області</w:t>
      </w:r>
      <w:r w:rsidR="00C8185C">
        <w:rPr>
          <w:sz w:val="28"/>
          <w:szCs w:val="28"/>
          <w:lang w:val="uk-UA"/>
        </w:rPr>
        <w:t xml:space="preserve"> виготовити та підписати</w:t>
      </w:r>
      <w:r w:rsidR="00B87922">
        <w:rPr>
          <w:sz w:val="28"/>
          <w:szCs w:val="28"/>
          <w:lang w:val="uk-UA"/>
        </w:rPr>
        <w:t xml:space="preserve"> акт </w:t>
      </w:r>
      <w:r w:rsidR="009102C2" w:rsidRPr="009102C2">
        <w:rPr>
          <w:sz w:val="28"/>
          <w:szCs w:val="28"/>
          <w:lang w:val="uk-UA"/>
        </w:rPr>
        <w:t>прийом</w:t>
      </w:r>
      <w:r w:rsidR="00B87922">
        <w:rPr>
          <w:sz w:val="28"/>
          <w:szCs w:val="28"/>
          <w:lang w:val="uk-UA"/>
        </w:rPr>
        <w:t xml:space="preserve">у-передачі </w:t>
      </w:r>
      <w:proofErr w:type="spellStart"/>
      <w:r w:rsidR="00B87922">
        <w:rPr>
          <w:sz w:val="28"/>
          <w:szCs w:val="28"/>
          <w:lang w:val="uk-UA"/>
        </w:rPr>
        <w:t>металопластикових</w:t>
      </w:r>
      <w:proofErr w:type="spellEnd"/>
      <w:r w:rsidR="00B87922">
        <w:rPr>
          <w:sz w:val="28"/>
          <w:szCs w:val="28"/>
          <w:lang w:val="uk-UA"/>
        </w:rPr>
        <w:t xml:space="preserve"> вікон</w:t>
      </w:r>
      <w:r w:rsidR="009102C2" w:rsidRPr="009102C2">
        <w:rPr>
          <w:sz w:val="28"/>
          <w:szCs w:val="28"/>
          <w:lang w:val="uk-UA"/>
        </w:rPr>
        <w:t>,</w:t>
      </w:r>
      <w:r w:rsidR="00C8185C">
        <w:rPr>
          <w:sz w:val="28"/>
          <w:szCs w:val="28"/>
          <w:lang w:val="uk-UA"/>
        </w:rPr>
        <w:t xml:space="preserve"> зазначених</w:t>
      </w:r>
      <w:r w:rsidR="00C46277">
        <w:rPr>
          <w:sz w:val="28"/>
          <w:szCs w:val="28"/>
          <w:lang w:val="uk-UA"/>
        </w:rPr>
        <w:t xml:space="preserve"> в пункті 1 цього рішення, відповідно до законодавства.</w:t>
      </w:r>
    </w:p>
    <w:p w:rsidR="009102C2" w:rsidRPr="00506FF4" w:rsidRDefault="009102C2" w:rsidP="009102C2">
      <w:pPr>
        <w:ind w:firstLine="560"/>
        <w:jc w:val="both"/>
        <w:rPr>
          <w:sz w:val="28"/>
          <w:szCs w:val="28"/>
          <w:lang w:val="uk-UA"/>
        </w:rPr>
      </w:pPr>
    </w:p>
    <w:p w:rsidR="00447323" w:rsidRPr="00DA7A4C" w:rsidRDefault="00447323" w:rsidP="00DA7A4C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/>
          <w:lang w:val="uk-UA"/>
        </w:rPr>
      </w:pPr>
      <w:r w:rsidRPr="00B00571">
        <w:rPr>
          <w:rFonts w:ascii="Times New Roman" w:hAnsi="Times New Roman"/>
        </w:rPr>
        <w:t>3.  Ко</w:t>
      </w:r>
      <w:r w:rsidRPr="00B00571">
        <w:rPr>
          <w:rFonts w:ascii="Times New Roman" w:hAnsi="Times New Roman"/>
          <w:lang w:val="uk-UA"/>
        </w:rPr>
        <w:t>н</w:t>
      </w:r>
      <w:proofErr w:type="spellStart"/>
      <w:r w:rsidRPr="00B00571">
        <w:rPr>
          <w:rFonts w:ascii="Times New Roman" w:hAnsi="Times New Roman"/>
        </w:rPr>
        <w:t>троль</w:t>
      </w:r>
      <w:proofErr w:type="spellEnd"/>
      <w:r w:rsidRPr="00B00571">
        <w:rPr>
          <w:rFonts w:ascii="Times New Roman" w:hAnsi="Times New Roman"/>
        </w:rPr>
        <w:t xml:space="preserve"> за </w:t>
      </w:r>
      <w:proofErr w:type="spellStart"/>
      <w:r w:rsidRPr="00B00571">
        <w:rPr>
          <w:rFonts w:ascii="Times New Roman" w:hAnsi="Times New Roman"/>
        </w:rPr>
        <w:t>виконанням</w:t>
      </w:r>
      <w:proofErr w:type="spellEnd"/>
      <w:r w:rsidR="00B87922">
        <w:rPr>
          <w:rFonts w:ascii="Times New Roman" w:hAnsi="Times New Roman"/>
          <w:lang w:val="uk-UA"/>
        </w:rPr>
        <w:t xml:space="preserve"> </w:t>
      </w:r>
      <w:proofErr w:type="spellStart"/>
      <w:r w:rsidRPr="00B00571">
        <w:rPr>
          <w:rFonts w:ascii="Times New Roman" w:hAnsi="Times New Roman"/>
        </w:rPr>
        <w:t>цього</w:t>
      </w:r>
      <w:proofErr w:type="spellEnd"/>
      <w:r w:rsidR="00B87922">
        <w:rPr>
          <w:rFonts w:ascii="Times New Roman" w:hAnsi="Times New Roman"/>
          <w:lang w:val="uk-UA"/>
        </w:rPr>
        <w:t xml:space="preserve"> </w:t>
      </w:r>
      <w:proofErr w:type="spellStart"/>
      <w:proofErr w:type="gramStart"/>
      <w:r w:rsidRPr="00B00571">
        <w:rPr>
          <w:rFonts w:ascii="Times New Roman" w:hAnsi="Times New Roman"/>
        </w:rPr>
        <w:t>р</w:t>
      </w:r>
      <w:proofErr w:type="gramEnd"/>
      <w:r w:rsidRPr="00B00571">
        <w:rPr>
          <w:rFonts w:ascii="Times New Roman" w:hAnsi="Times New Roman"/>
        </w:rPr>
        <w:t>ішення</w:t>
      </w:r>
      <w:proofErr w:type="spellEnd"/>
      <w:r w:rsidR="00B87922">
        <w:rPr>
          <w:rFonts w:ascii="Times New Roman" w:hAnsi="Times New Roman"/>
          <w:lang w:val="uk-UA"/>
        </w:rPr>
        <w:t xml:space="preserve"> </w:t>
      </w:r>
      <w:proofErr w:type="spellStart"/>
      <w:r w:rsidRPr="00B00571">
        <w:rPr>
          <w:rFonts w:ascii="Times New Roman" w:hAnsi="Times New Roman"/>
        </w:rPr>
        <w:t>покласти</w:t>
      </w:r>
      <w:proofErr w:type="spellEnd"/>
      <w:r w:rsidRPr="00B00571">
        <w:rPr>
          <w:rFonts w:ascii="Times New Roman" w:hAnsi="Times New Roman"/>
        </w:rPr>
        <w:t xml:space="preserve"> на заступника </w:t>
      </w:r>
      <w:proofErr w:type="spellStart"/>
      <w:r w:rsidRPr="00B00571">
        <w:rPr>
          <w:rFonts w:ascii="Times New Roman" w:hAnsi="Times New Roman"/>
        </w:rPr>
        <w:t>міського</w:t>
      </w:r>
      <w:proofErr w:type="spellEnd"/>
      <w:r w:rsidR="00B87922">
        <w:rPr>
          <w:rFonts w:ascii="Times New Roman" w:hAnsi="Times New Roman"/>
          <w:lang w:val="uk-UA"/>
        </w:rPr>
        <w:t xml:space="preserve"> </w:t>
      </w:r>
      <w:proofErr w:type="spellStart"/>
      <w:r w:rsidRPr="00B00571">
        <w:rPr>
          <w:rFonts w:ascii="Times New Roman" w:hAnsi="Times New Roman"/>
        </w:rPr>
        <w:t>голови</w:t>
      </w:r>
      <w:proofErr w:type="spellEnd"/>
      <w:r w:rsidR="00B87922">
        <w:rPr>
          <w:rFonts w:ascii="Times New Roman" w:hAnsi="Times New Roman"/>
          <w:lang w:val="uk-UA"/>
        </w:rPr>
        <w:t xml:space="preserve"> </w:t>
      </w:r>
      <w:r w:rsidR="005E6BDB">
        <w:rPr>
          <w:rFonts w:ascii="Times New Roman" w:hAnsi="Times New Roman"/>
          <w:lang w:val="uk-UA"/>
        </w:rPr>
        <w:t>Гордійчука І. П.</w:t>
      </w:r>
    </w:p>
    <w:p w:rsidR="00447323" w:rsidRDefault="00447323" w:rsidP="00447323">
      <w:pPr>
        <w:jc w:val="both"/>
        <w:rPr>
          <w:sz w:val="28"/>
          <w:szCs w:val="28"/>
          <w:lang w:val="uk-UA"/>
        </w:rPr>
      </w:pPr>
    </w:p>
    <w:p w:rsidR="00790757" w:rsidRPr="00790757" w:rsidRDefault="00790757" w:rsidP="00790757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/>
          <w:b w:val="0"/>
          <w:bCs w:val="0"/>
        </w:rPr>
      </w:pPr>
      <w:proofErr w:type="spellStart"/>
      <w:r w:rsidRPr="00790757">
        <w:rPr>
          <w:rFonts w:ascii="Times New Roman" w:hAnsi="Times New Roman"/>
          <w:b/>
        </w:rPr>
        <w:t>Погребищенський</w:t>
      </w:r>
      <w:proofErr w:type="spellEnd"/>
      <w:r w:rsidR="00B87922">
        <w:rPr>
          <w:rFonts w:ascii="Times New Roman" w:hAnsi="Times New Roman"/>
          <w:b/>
          <w:lang w:val="uk-UA"/>
        </w:rPr>
        <w:t xml:space="preserve"> </w:t>
      </w:r>
      <w:proofErr w:type="spellStart"/>
      <w:r w:rsidRPr="00790757">
        <w:rPr>
          <w:rFonts w:ascii="Times New Roman" w:hAnsi="Times New Roman"/>
          <w:b/>
        </w:rPr>
        <w:t>міський</w:t>
      </w:r>
      <w:proofErr w:type="spellEnd"/>
      <w:r w:rsidRPr="00790757">
        <w:rPr>
          <w:rFonts w:ascii="Times New Roman" w:hAnsi="Times New Roman"/>
          <w:b/>
        </w:rPr>
        <w:t xml:space="preserve"> голова                               </w:t>
      </w:r>
      <w:proofErr w:type="spellStart"/>
      <w:r w:rsidRPr="00790757">
        <w:rPr>
          <w:rFonts w:ascii="Times New Roman" w:hAnsi="Times New Roman"/>
          <w:b/>
        </w:rPr>
        <w:t>Сергій</w:t>
      </w:r>
      <w:proofErr w:type="spellEnd"/>
      <w:r w:rsidRPr="00790757">
        <w:rPr>
          <w:rFonts w:ascii="Times New Roman" w:hAnsi="Times New Roman"/>
          <w:b/>
        </w:rPr>
        <w:t xml:space="preserve"> ВОЛИНСЬКИЙ</w:t>
      </w:r>
    </w:p>
    <w:p w:rsidR="00790757" w:rsidRPr="00790757" w:rsidRDefault="00790757" w:rsidP="00790757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/>
          <w:b w:val="0"/>
          <w:bCs w:val="0"/>
        </w:rPr>
      </w:pPr>
    </w:p>
    <w:p w:rsidR="00447323" w:rsidRDefault="00447323" w:rsidP="001A0861">
      <w:pPr>
        <w:ind w:firstLine="708"/>
        <w:jc w:val="both"/>
        <w:rPr>
          <w:sz w:val="28"/>
          <w:szCs w:val="28"/>
          <w:lang w:val="uk-UA"/>
        </w:rPr>
      </w:pPr>
    </w:p>
    <w:sectPr w:rsidR="00447323" w:rsidSect="009C4650">
      <w:pgSz w:w="11910" w:h="16850"/>
      <w:pgMar w:top="993" w:right="570" w:bottom="142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2142" w:hanging="72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1"/>
      <w:numFmt w:val="upperRoman"/>
      <w:lvlText w:val="%2."/>
      <w:lvlJc w:val="left"/>
      <w:pPr>
        <w:ind w:left="3481" w:hanging="216"/>
      </w:pPr>
      <w:rPr>
        <w:rFonts w:cs="Times New Roman"/>
        <w:w w:val="99"/>
      </w:rPr>
    </w:lvl>
    <w:lvl w:ilvl="2">
      <w:start w:val="1"/>
      <w:numFmt w:val="decimal"/>
      <w:lvlText w:val="%3."/>
      <w:lvlJc w:val="left"/>
      <w:pPr>
        <w:ind w:left="3117" w:hanging="28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7380" w:hanging="282"/>
      </w:pPr>
    </w:lvl>
    <w:lvl w:ilvl="4">
      <w:numFmt w:val="bullet"/>
      <w:lvlText w:val="•"/>
      <w:lvlJc w:val="left"/>
      <w:pPr>
        <w:ind w:left="7855" w:hanging="282"/>
      </w:pPr>
    </w:lvl>
    <w:lvl w:ilvl="5">
      <w:numFmt w:val="bullet"/>
      <w:lvlText w:val="•"/>
      <w:lvlJc w:val="left"/>
      <w:pPr>
        <w:ind w:left="8330" w:hanging="282"/>
      </w:pPr>
    </w:lvl>
    <w:lvl w:ilvl="6">
      <w:numFmt w:val="bullet"/>
      <w:lvlText w:val="•"/>
      <w:lvlJc w:val="left"/>
      <w:pPr>
        <w:ind w:left="8805" w:hanging="282"/>
      </w:pPr>
    </w:lvl>
    <w:lvl w:ilvl="7">
      <w:numFmt w:val="bullet"/>
      <w:lvlText w:val="•"/>
      <w:lvlJc w:val="left"/>
      <w:pPr>
        <w:ind w:left="9280" w:hanging="282"/>
      </w:pPr>
    </w:lvl>
    <w:lvl w:ilvl="8">
      <w:numFmt w:val="bullet"/>
      <w:lvlText w:val="•"/>
      <w:lvlJc w:val="left"/>
      <w:pPr>
        <w:ind w:left="9756" w:hanging="282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702" w:hanging="173"/>
      </w:pPr>
      <w:rPr>
        <w:rFonts w:ascii="Times New Roman" w:hAnsi="Times New Roman"/>
        <w:b w:val="0"/>
        <w:i w:val="0"/>
        <w:w w:val="100"/>
        <w:sz w:val="28"/>
      </w:rPr>
    </w:lvl>
    <w:lvl w:ilvl="1">
      <w:numFmt w:val="bullet"/>
      <w:lvlText w:val="•"/>
      <w:lvlJc w:val="left"/>
      <w:pPr>
        <w:ind w:left="1700" w:hanging="173"/>
      </w:pPr>
    </w:lvl>
    <w:lvl w:ilvl="2">
      <w:numFmt w:val="bullet"/>
      <w:lvlText w:val="•"/>
      <w:lvlJc w:val="left"/>
      <w:pPr>
        <w:ind w:left="2701" w:hanging="173"/>
      </w:pPr>
    </w:lvl>
    <w:lvl w:ilvl="3">
      <w:numFmt w:val="bullet"/>
      <w:lvlText w:val="•"/>
      <w:lvlJc w:val="left"/>
      <w:pPr>
        <w:ind w:left="3701" w:hanging="173"/>
      </w:pPr>
    </w:lvl>
    <w:lvl w:ilvl="4">
      <w:numFmt w:val="bullet"/>
      <w:lvlText w:val="•"/>
      <w:lvlJc w:val="left"/>
      <w:pPr>
        <w:ind w:left="4702" w:hanging="173"/>
      </w:pPr>
    </w:lvl>
    <w:lvl w:ilvl="5">
      <w:numFmt w:val="bullet"/>
      <w:lvlText w:val="•"/>
      <w:lvlJc w:val="left"/>
      <w:pPr>
        <w:ind w:left="5703" w:hanging="173"/>
      </w:pPr>
    </w:lvl>
    <w:lvl w:ilvl="6">
      <w:numFmt w:val="bullet"/>
      <w:lvlText w:val="•"/>
      <w:lvlJc w:val="left"/>
      <w:pPr>
        <w:ind w:left="6703" w:hanging="173"/>
      </w:pPr>
    </w:lvl>
    <w:lvl w:ilvl="7">
      <w:numFmt w:val="bullet"/>
      <w:lvlText w:val="•"/>
      <w:lvlJc w:val="left"/>
      <w:pPr>
        <w:ind w:left="7704" w:hanging="173"/>
      </w:pPr>
    </w:lvl>
    <w:lvl w:ilvl="8">
      <w:numFmt w:val="bullet"/>
      <w:lvlText w:val="•"/>
      <w:lvlJc w:val="left"/>
      <w:pPr>
        <w:ind w:left="8705" w:hanging="173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left="702" w:hanging="62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22"/>
      </w:pPr>
    </w:lvl>
    <w:lvl w:ilvl="3">
      <w:numFmt w:val="bullet"/>
      <w:lvlText w:val="•"/>
      <w:lvlJc w:val="left"/>
      <w:pPr>
        <w:ind w:left="3701" w:hanging="622"/>
      </w:pPr>
    </w:lvl>
    <w:lvl w:ilvl="4">
      <w:numFmt w:val="bullet"/>
      <w:lvlText w:val="•"/>
      <w:lvlJc w:val="left"/>
      <w:pPr>
        <w:ind w:left="4702" w:hanging="622"/>
      </w:pPr>
    </w:lvl>
    <w:lvl w:ilvl="5">
      <w:numFmt w:val="bullet"/>
      <w:lvlText w:val="•"/>
      <w:lvlJc w:val="left"/>
      <w:pPr>
        <w:ind w:left="5703" w:hanging="622"/>
      </w:pPr>
    </w:lvl>
    <w:lvl w:ilvl="6">
      <w:numFmt w:val="bullet"/>
      <w:lvlText w:val="•"/>
      <w:lvlJc w:val="left"/>
      <w:pPr>
        <w:ind w:left="6703" w:hanging="622"/>
      </w:pPr>
    </w:lvl>
    <w:lvl w:ilvl="7">
      <w:numFmt w:val="bullet"/>
      <w:lvlText w:val="•"/>
      <w:lvlJc w:val="left"/>
      <w:pPr>
        <w:ind w:left="7704" w:hanging="622"/>
      </w:pPr>
    </w:lvl>
    <w:lvl w:ilvl="8">
      <w:numFmt w:val="bullet"/>
      <w:lvlText w:val="•"/>
      <w:lvlJc w:val="left"/>
      <w:pPr>
        <w:ind w:left="8705" w:hanging="622"/>
      </w:pPr>
    </w:lvl>
  </w:abstractNum>
  <w:abstractNum w:abstractNumId="3">
    <w:nsid w:val="00000405"/>
    <w:multiLevelType w:val="multilevel"/>
    <w:tmpl w:val="00000888"/>
    <w:lvl w:ilvl="0">
      <w:start w:val="3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4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5">
    <w:nsid w:val="00000407"/>
    <w:multiLevelType w:val="multilevel"/>
    <w:tmpl w:val="0000088A"/>
    <w:lvl w:ilvl="0">
      <w:start w:val="5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6">
    <w:nsid w:val="00000408"/>
    <w:multiLevelType w:val="multilevel"/>
    <w:tmpl w:val="0000088B"/>
    <w:lvl w:ilvl="0">
      <w:start w:val="6"/>
      <w:numFmt w:val="decimal"/>
      <w:lvlText w:val="%1"/>
      <w:lvlJc w:val="left"/>
      <w:pPr>
        <w:ind w:left="702" w:hanging="4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49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490"/>
      </w:pPr>
    </w:lvl>
    <w:lvl w:ilvl="3">
      <w:numFmt w:val="bullet"/>
      <w:lvlText w:val="•"/>
      <w:lvlJc w:val="left"/>
      <w:pPr>
        <w:ind w:left="3701" w:hanging="490"/>
      </w:pPr>
    </w:lvl>
    <w:lvl w:ilvl="4">
      <w:numFmt w:val="bullet"/>
      <w:lvlText w:val="•"/>
      <w:lvlJc w:val="left"/>
      <w:pPr>
        <w:ind w:left="4702" w:hanging="490"/>
      </w:pPr>
    </w:lvl>
    <w:lvl w:ilvl="5">
      <w:numFmt w:val="bullet"/>
      <w:lvlText w:val="•"/>
      <w:lvlJc w:val="left"/>
      <w:pPr>
        <w:ind w:left="5703" w:hanging="490"/>
      </w:pPr>
    </w:lvl>
    <w:lvl w:ilvl="6">
      <w:numFmt w:val="bullet"/>
      <w:lvlText w:val="•"/>
      <w:lvlJc w:val="left"/>
      <w:pPr>
        <w:ind w:left="6703" w:hanging="490"/>
      </w:pPr>
    </w:lvl>
    <w:lvl w:ilvl="7">
      <w:numFmt w:val="bullet"/>
      <w:lvlText w:val="•"/>
      <w:lvlJc w:val="left"/>
      <w:pPr>
        <w:ind w:left="7704" w:hanging="490"/>
      </w:pPr>
    </w:lvl>
    <w:lvl w:ilvl="8">
      <w:numFmt w:val="bullet"/>
      <w:lvlText w:val="•"/>
      <w:lvlJc w:val="left"/>
      <w:pPr>
        <w:ind w:left="8705" w:hanging="490"/>
      </w:pPr>
    </w:lvl>
  </w:abstractNum>
  <w:abstractNum w:abstractNumId="7">
    <w:nsid w:val="00000409"/>
    <w:multiLevelType w:val="multilevel"/>
    <w:tmpl w:val="0000088C"/>
    <w:lvl w:ilvl="0">
      <w:start w:val="9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660"/>
      </w:pPr>
      <w:rPr>
        <w:rFonts w:ascii="Times New Roman" w:hAnsi="Times New Roman" w:cs="Times New Roman"/>
        <w:b w:val="0"/>
        <w:bCs w:val="0"/>
        <w:i w:val="0"/>
        <w:iCs w:val="0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872" w:hanging="660"/>
      </w:pPr>
    </w:lvl>
    <w:lvl w:ilvl="4">
      <w:numFmt w:val="bullet"/>
      <w:lvlText w:val="•"/>
      <w:lvlJc w:val="left"/>
      <w:pPr>
        <w:ind w:left="4848" w:hanging="660"/>
      </w:pPr>
    </w:lvl>
    <w:lvl w:ilvl="5">
      <w:numFmt w:val="bullet"/>
      <w:lvlText w:val="•"/>
      <w:lvlJc w:val="left"/>
      <w:pPr>
        <w:ind w:left="5825" w:hanging="660"/>
      </w:pPr>
    </w:lvl>
    <w:lvl w:ilvl="6">
      <w:numFmt w:val="bullet"/>
      <w:lvlText w:val="•"/>
      <w:lvlJc w:val="left"/>
      <w:pPr>
        <w:ind w:left="6801" w:hanging="660"/>
      </w:pPr>
    </w:lvl>
    <w:lvl w:ilvl="7">
      <w:numFmt w:val="bullet"/>
      <w:lvlText w:val="•"/>
      <w:lvlJc w:val="left"/>
      <w:pPr>
        <w:ind w:left="7777" w:hanging="660"/>
      </w:pPr>
    </w:lvl>
    <w:lvl w:ilvl="8">
      <w:numFmt w:val="bullet"/>
      <w:lvlText w:val="•"/>
      <w:lvlJc w:val="left"/>
      <w:pPr>
        <w:ind w:left="8753" w:hanging="660"/>
      </w:pPr>
    </w:lvl>
  </w:abstractNum>
  <w:abstractNum w:abstractNumId="8">
    <w:nsid w:val="0000040A"/>
    <w:multiLevelType w:val="multilevel"/>
    <w:tmpl w:val="0000088D"/>
    <w:lvl w:ilvl="0">
      <w:start w:val="11"/>
      <w:numFmt w:val="decimal"/>
      <w:lvlText w:val="%1"/>
      <w:lvlJc w:val="left"/>
      <w:pPr>
        <w:ind w:left="702" w:hanging="74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74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748"/>
      </w:pPr>
    </w:lvl>
    <w:lvl w:ilvl="3">
      <w:numFmt w:val="bullet"/>
      <w:lvlText w:val="•"/>
      <w:lvlJc w:val="left"/>
      <w:pPr>
        <w:ind w:left="3701" w:hanging="748"/>
      </w:pPr>
    </w:lvl>
    <w:lvl w:ilvl="4">
      <w:numFmt w:val="bullet"/>
      <w:lvlText w:val="•"/>
      <w:lvlJc w:val="left"/>
      <w:pPr>
        <w:ind w:left="4702" w:hanging="748"/>
      </w:pPr>
    </w:lvl>
    <w:lvl w:ilvl="5">
      <w:numFmt w:val="bullet"/>
      <w:lvlText w:val="•"/>
      <w:lvlJc w:val="left"/>
      <w:pPr>
        <w:ind w:left="5703" w:hanging="748"/>
      </w:pPr>
    </w:lvl>
    <w:lvl w:ilvl="6">
      <w:numFmt w:val="bullet"/>
      <w:lvlText w:val="•"/>
      <w:lvlJc w:val="left"/>
      <w:pPr>
        <w:ind w:left="6703" w:hanging="748"/>
      </w:pPr>
    </w:lvl>
    <w:lvl w:ilvl="7">
      <w:numFmt w:val="bullet"/>
      <w:lvlText w:val="•"/>
      <w:lvlJc w:val="left"/>
      <w:pPr>
        <w:ind w:left="7704" w:hanging="748"/>
      </w:pPr>
    </w:lvl>
    <w:lvl w:ilvl="8">
      <w:numFmt w:val="bullet"/>
      <w:lvlText w:val="•"/>
      <w:lvlJc w:val="left"/>
      <w:pPr>
        <w:ind w:left="8705" w:hanging="748"/>
      </w:pPr>
    </w:lvl>
  </w:abstractNum>
  <w:abstractNum w:abstractNumId="9">
    <w:nsid w:val="0000040B"/>
    <w:multiLevelType w:val="multilevel"/>
    <w:tmpl w:val="0000088E"/>
    <w:lvl w:ilvl="0">
      <w:start w:val="12"/>
      <w:numFmt w:val="decimal"/>
      <w:lvlText w:val="%1"/>
      <w:lvlJc w:val="left"/>
      <w:pPr>
        <w:ind w:left="702" w:hanging="62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801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3">
      <w:start w:val="1"/>
      <w:numFmt w:val="decimal"/>
      <w:lvlText w:val="%1.%2.%3.%4"/>
      <w:lvlJc w:val="left"/>
      <w:pPr>
        <w:ind w:left="702" w:hanging="96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4">
      <w:numFmt w:val="bullet"/>
      <w:lvlText w:val="•"/>
      <w:lvlJc w:val="left"/>
      <w:pPr>
        <w:ind w:left="5035" w:hanging="968"/>
      </w:pPr>
    </w:lvl>
    <w:lvl w:ilvl="5">
      <w:numFmt w:val="bullet"/>
      <w:lvlText w:val="•"/>
      <w:lvlJc w:val="left"/>
      <w:pPr>
        <w:ind w:left="5980" w:hanging="968"/>
      </w:pPr>
    </w:lvl>
    <w:lvl w:ilvl="6">
      <w:numFmt w:val="bullet"/>
      <w:lvlText w:val="•"/>
      <w:lvlJc w:val="left"/>
      <w:pPr>
        <w:ind w:left="6925" w:hanging="968"/>
      </w:pPr>
    </w:lvl>
    <w:lvl w:ilvl="7">
      <w:numFmt w:val="bullet"/>
      <w:lvlText w:val="•"/>
      <w:lvlJc w:val="left"/>
      <w:pPr>
        <w:ind w:left="7870" w:hanging="968"/>
      </w:pPr>
    </w:lvl>
    <w:lvl w:ilvl="8">
      <w:numFmt w:val="bullet"/>
      <w:lvlText w:val="•"/>
      <w:lvlJc w:val="left"/>
      <w:pPr>
        <w:ind w:left="8816" w:hanging="968"/>
      </w:pPr>
    </w:lvl>
  </w:abstractNum>
  <w:abstractNum w:abstractNumId="10">
    <w:nsid w:val="0000040C"/>
    <w:multiLevelType w:val="multilevel"/>
    <w:tmpl w:val="0000088F"/>
    <w:lvl w:ilvl="0">
      <w:start w:val="13"/>
      <w:numFmt w:val="decimal"/>
      <w:lvlText w:val="%1"/>
      <w:lvlJc w:val="left"/>
      <w:pPr>
        <w:ind w:left="702" w:hanging="67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70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70"/>
      </w:pPr>
    </w:lvl>
    <w:lvl w:ilvl="3">
      <w:numFmt w:val="bullet"/>
      <w:lvlText w:val="•"/>
      <w:lvlJc w:val="left"/>
      <w:pPr>
        <w:ind w:left="3701" w:hanging="670"/>
      </w:pPr>
    </w:lvl>
    <w:lvl w:ilvl="4">
      <w:numFmt w:val="bullet"/>
      <w:lvlText w:val="•"/>
      <w:lvlJc w:val="left"/>
      <w:pPr>
        <w:ind w:left="4702" w:hanging="670"/>
      </w:pPr>
    </w:lvl>
    <w:lvl w:ilvl="5">
      <w:numFmt w:val="bullet"/>
      <w:lvlText w:val="•"/>
      <w:lvlJc w:val="left"/>
      <w:pPr>
        <w:ind w:left="5703" w:hanging="670"/>
      </w:pPr>
    </w:lvl>
    <w:lvl w:ilvl="6">
      <w:numFmt w:val="bullet"/>
      <w:lvlText w:val="•"/>
      <w:lvlJc w:val="left"/>
      <w:pPr>
        <w:ind w:left="6703" w:hanging="670"/>
      </w:pPr>
    </w:lvl>
    <w:lvl w:ilvl="7">
      <w:numFmt w:val="bullet"/>
      <w:lvlText w:val="•"/>
      <w:lvlJc w:val="left"/>
      <w:pPr>
        <w:ind w:left="7704" w:hanging="670"/>
      </w:pPr>
    </w:lvl>
    <w:lvl w:ilvl="8">
      <w:numFmt w:val="bullet"/>
      <w:lvlText w:val="•"/>
      <w:lvlJc w:val="left"/>
      <w:pPr>
        <w:ind w:left="8705" w:hanging="670"/>
      </w:pPr>
    </w:lvl>
  </w:abstractNum>
  <w:abstractNum w:abstractNumId="11">
    <w:nsid w:val="0000040D"/>
    <w:multiLevelType w:val="multilevel"/>
    <w:tmpl w:val="00000890"/>
    <w:lvl w:ilvl="0">
      <w:start w:val="1"/>
      <w:numFmt w:val="decimal"/>
      <w:lvlText w:val="%1."/>
      <w:lvlJc w:val="left"/>
      <w:pPr>
        <w:ind w:left="702" w:hanging="281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702" w:hanging="54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540"/>
      </w:pPr>
    </w:lvl>
    <w:lvl w:ilvl="3">
      <w:numFmt w:val="bullet"/>
      <w:lvlText w:val="•"/>
      <w:lvlJc w:val="left"/>
      <w:pPr>
        <w:ind w:left="3701" w:hanging="540"/>
      </w:pPr>
    </w:lvl>
    <w:lvl w:ilvl="4">
      <w:numFmt w:val="bullet"/>
      <w:lvlText w:val="•"/>
      <w:lvlJc w:val="left"/>
      <w:pPr>
        <w:ind w:left="4702" w:hanging="540"/>
      </w:pPr>
    </w:lvl>
    <w:lvl w:ilvl="5">
      <w:numFmt w:val="bullet"/>
      <w:lvlText w:val="•"/>
      <w:lvlJc w:val="left"/>
      <w:pPr>
        <w:ind w:left="5703" w:hanging="540"/>
      </w:pPr>
    </w:lvl>
    <w:lvl w:ilvl="6">
      <w:numFmt w:val="bullet"/>
      <w:lvlText w:val="•"/>
      <w:lvlJc w:val="left"/>
      <w:pPr>
        <w:ind w:left="6703" w:hanging="540"/>
      </w:pPr>
    </w:lvl>
    <w:lvl w:ilvl="7">
      <w:numFmt w:val="bullet"/>
      <w:lvlText w:val="•"/>
      <w:lvlJc w:val="left"/>
      <w:pPr>
        <w:ind w:left="7704" w:hanging="540"/>
      </w:pPr>
    </w:lvl>
    <w:lvl w:ilvl="8">
      <w:numFmt w:val="bullet"/>
      <w:lvlText w:val="•"/>
      <w:lvlJc w:val="left"/>
      <w:pPr>
        <w:ind w:left="8705" w:hanging="540"/>
      </w:pPr>
    </w:lvl>
  </w:abstractNum>
  <w:abstractNum w:abstractNumId="12">
    <w:nsid w:val="027E46B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9745912"/>
    <w:multiLevelType w:val="hybridMultilevel"/>
    <w:tmpl w:val="1FD0EDE2"/>
    <w:lvl w:ilvl="0" w:tplc="C4E87CDA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8" w:hanging="360"/>
      </w:pPr>
    </w:lvl>
    <w:lvl w:ilvl="2" w:tplc="0422001B" w:tentative="1">
      <w:start w:val="1"/>
      <w:numFmt w:val="lowerRoman"/>
      <w:lvlText w:val="%3."/>
      <w:lvlJc w:val="right"/>
      <w:pPr>
        <w:ind w:left="1808" w:hanging="180"/>
      </w:pPr>
    </w:lvl>
    <w:lvl w:ilvl="3" w:tplc="0422000F" w:tentative="1">
      <w:start w:val="1"/>
      <w:numFmt w:val="decimal"/>
      <w:lvlText w:val="%4."/>
      <w:lvlJc w:val="left"/>
      <w:pPr>
        <w:ind w:left="2528" w:hanging="360"/>
      </w:pPr>
    </w:lvl>
    <w:lvl w:ilvl="4" w:tplc="04220019" w:tentative="1">
      <w:start w:val="1"/>
      <w:numFmt w:val="lowerLetter"/>
      <w:lvlText w:val="%5."/>
      <w:lvlJc w:val="left"/>
      <w:pPr>
        <w:ind w:left="3248" w:hanging="360"/>
      </w:pPr>
    </w:lvl>
    <w:lvl w:ilvl="5" w:tplc="0422001B" w:tentative="1">
      <w:start w:val="1"/>
      <w:numFmt w:val="lowerRoman"/>
      <w:lvlText w:val="%6."/>
      <w:lvlJc w:val="right"/>
      <w:pPr>
        <w:ind w:left="3968" w:hanging="180"/>
      </w:pPr>
    </w:lvl>
    <w:lvl w:ilvl="6" w:tplc="0422000F" w:tentative="1">
      <w:start w:val="1"/>
      <w:numFmt w:val="decimal"/>
      <w:lvlText w:val="%7."/>
      <w:lvlJc w:val="left"/>
      <w:pPr>
        <w:ind w:left="4688" w:hanging="360"/>
      </w:pPr>
    </w:lvl>
    <w:lvl w:ilvl="7" w:tplc="04220019" w:tentative="1">
      <w:start w:val="1"/>
      <w:numFmt w:val="lowerLetter"/>
      <w:lvlText w:val="%8."/>
      <w:lvlJc w:val="left"/>
      <w:pPr>
        <w:ind w:left="5408" w:hanging="360"/>
      </w:pPr>
    </w:lvl>
    <w:lvl w:ilvl="8" w:tplc="0422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14">
    <w:nsid w:val="3FF97BC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C325F71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2"/>
  </w:num>
  <w:num w:numId="15">
    <w:abstractNumId w:val="1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compatSetting w:name="compatibilityMode" w:uri="http://schemas.microsoft.com/office/word" w:val="12"/>
  </w:compat>
  <w:rsids>
    <w:rsidRoot w:val="005D292D"/>
    <w:rsid w:val="000270ED"/>
    <w:rsid w:val="0005045F"/>
    <w:rsid w:val="00062A03"/>
    <w:rsid w:val="00093403"/>
    <w:rsid w:val="000937B0"/>
    <w:rsid w:val="000A21F4"/>
    <w:rsid w:val="000B28E6"/>
    <w:rsid w:val="000B439B"/>
    <w:rsid w:val="000C5689"/>
    <w:rsid w:val="000D54FB"/>
    <w:rsid w:val="000F08A4"/>
    <w:rsid w:val="000F3891"/>
    <w:rsid w:val="000F5229"/>
    <w:rsid w:val="000F5F69"/>
    <w:rsid w:val="00111CCE"/>
    <w:rsid w:val="0011780A"/>
    <w:rsid w:val="001210C6"/>
    <w:rsid w:val="0012688E"/>
    <w:rsid w:val="00127A71"/>
    <w:rsid w:val="001308C5"/>
    <w:rsid w:val="00141B7F"/>
    <w:rsid w:val="00150382"/>
    <w:rsid w:val="0018056D"/>
    <w:rsid w:val="00183A58"/>
    <w:rsid w:val="0019465E"/>
    <w:rsid w:val="001A0861"/>
    <w:rsid w:val="002123F3"/>
    <w:rsid w:val="00214FA1"/>
    <w:rsid w:val="00221440"/>
    <w:rsid w:val="002257BF"/>
    <w:rsid w:val="002419E6"/>
    <w:rsid w:val="0024208B"/>
    <w:rsid w:val="00264091"/>
    <w:rsid w:val="00266A5B"/>
    <w:rsid w:val="00273D8C"/>
    <w:rsid w:val="00277B46"/>
    <w:rsid w:val="00285829"/>
    <w:rsid w:val="002946A9"/>
    <w:rsid w:val="00297696"/>
    <w:rsid w:val="002A3391"/>
    <w:rsid w:val="002A43EE"/>
    <w:rsid w:val="002B55FA"/>
    <w:rsid w:val="002D74B3"/>
    <w:rsid w:val="002E145F"/>
    <w:rsid w:val="00313F04"/>
    <w:rsid w:val="00326B95"/>
    <w:rsid w:val="0032736E"/>
    <w:rsid w:val="00343D16"/>
    <w:rsid w:val="003653C0"/>
    <w:rsid w:val="00370A90"/>
    <w:rsid w:val="0039347B"/>
    <w:rsid w:val="00397EA4"/>
    <w:rsid w:val="003A2BC4"/>
    <w:rsid w:val="003E4BFB"/>
    <w:rsid w:val="003E74D7"/>
    <w:rsid w:val="003F4F68"/>
    <w:rsid w:val="00447323"/>
    <w:rsid w:val="00454E0A"/>
    <w:rsid w:val="00457D7F"/>
    <w:rsid w:val="00465DD3"/>
    <w:rsid w:val="00473F39"/>
    <w:rsid w:val="004769CF"/>
    <w:rsid w:val="00490413"/>
    <w:rsid w:val="004A20AB"/>
    <w:rsid w:val="004C0AAA"/>
    <w:rsid w:val="004C4791"/>
    <w:rsid w:val="004D0F00"/>
    <w:rsid w:val="004D25A7"/>
    <w:rsid w:val="004E7559"/>
    <w:rsid w:val="004F5399"/>
    <w:rsid w:val="004F5E65"/>
    <w:rsid w:val="0051138A"/>
    <w:rsid w:val="0054384E"/>
    <w:rsid w:val="00592583"/>
    <w:rsid w:val="005C64E5"/>
    <w:rsid w:val="005D292D"/>
    <w:rsid w:val="005D368B"/>
    <w:rsid w:val="005E6BDB"/>
    <w:rsid w:val="005F1996"/>
    <w:rsid w:val="005F6979"/>
    <w:rsid w:val="00647B44"/>
    <w:rsid w:val="00662D79"/>
    <w:rsid w:val="0066424C"/>
    <w:rsid w:val="006759E7"/>
    <w:rsid w:val="006768BA"/>
    <w:rsid w:val="00683811"/>
    <w:rsid w:val="00692F95"/>
    <w:rsid w:val="006A0926"/>
    <w:rsid w:val="006C66CC"/>
    <w:rsid w:val="006C6BD0"/>
    <w:rsid w:val="006D031A"/>
    <w:rsid w:val="006D39CB"/>
    <w:rsid w:val="006D52AC"/>
    <w:rsid w:val="006D60A9"/>
    <w:rsid w:val="006D6B9C"/>
    <w:rsid w:val="006F693F"/>
    <w:rsid w:val="00705641"/>
    <w:rsid w:val="00745F6C"/>
    <w:rsid w:val="00761FDE"/>
    <w:rsid w:val="00762A89"/>
    <w:rsid w:val="00762D09"/>
    <w:rsid w:val="00787D65"/>
    <w:rsid w:val="00790757"/>
    <w:rsid w:val="007954E5"/>
    <w:rsid w:val="007A150F"/>
    <w:rsid w:val="007A4923"/>
    <w:rsid w:val="007C4E26"/>
    <w:rsid w:val="007F5612"/>
    <w:rsid w:val="00820C8E"/>
    <w:rsid w:val="0082766E"/>
    <w:rsid w:val="0085043B"/>
    <w:rsid w:val="0085299C"/>
    <w:rsid w:val="0085743B"/>
    <w:rsid w:val="00862E4F"/>
    <w:rsid w:val="00876B04"/>
    <w:rsid w:val="00880AC4"/>
    <w:rsid w:val="00896508"/>
    <w:rsid w:val="0089705A"/>
    <w:rsid w:val="008A1839"/>
    <w:rsid w:val="008C3D8C"/>
    <w:rsid w:val="008C7600"/>
    <w:rsid w:val="008D080B"/>
    <w:rsid w:val="008D6690"/>
    <w:rsid w:val="008E376C"/>
    <w:rsid w:val="008E7692"/>
    <w:rsid w:val="008F2DA3"/>
    <w:rsid w:val="008F2E24"/>
    <w:rsid w:val="00901A8F"/>
    <w:rsid w:val="009102C2"/>
    <w:rsid w:val="009146CB"/>
    <w:rsid w:val="00916275"/>
    <w:rsid w:val="00925281"/>
    <w:rsid w:val="00927AB8"/>
    <w:rsid w:val="00937F6F"/>
    <w:rsid w:val="0094587A"/>
    <w:rsid w:val="009731C6"/>
    <w:rsid w:val="009774E2"/>
    <w:rsid w:val="00983748"/>
    <w:rsid w:val="009C4650"/>
    <w:rsid w:val="009D2724"/>
    <w:rsid w:val="009E28B1"/>
    <w:rsid w:val="00A339FE"/>
    <w:rsid w:val="00A35AE6"/>
    <w:rsid w:val="00A44782"/>
    <w:rsid w:val="00A47C27"/>
    <w:rsid w:val="00A506BD"/>
    <w:rsid w:val="00A50820"/>
    <w:rsid w:val="00A53189"/>
    <w:rsid w:val="00A6179B"/>
    <w:rsid w:val="00A75E7F"/>
    <w:rsid w:val="00A824E2"/>
    <w:rsid w:val="00A91F72"/>
    <w:rsid w:val="00AC31B7"/>
    <w:rsid w:val="00AF0B24"/>
    <w:rsid w:val="00AF75A7"/>
    <w:rsid w:val="00AF7F77"/>
    <w:rsid w:val="00B01720"/>
    <w:rsid w:val="00B01733"/>
    <w:rsid w:val="00B237DF"/>
    <w:rsid w:val="00B45503"/>
    <w:rsid w:val="00B45689"/>
    <w:rsid w:val="00B56F8D"/>
    <w:rsid w:val="00B723F7"/>
    <w:rsid w:val="00B724B3"/>
    <w:rsid w:val="00B762B0"/>
    <w:rsid w:val="00B87922"/>
    <w:rsid w:val="00B972A6"/>
    <w:rsid w:val="00BA59D1"/>
    <w:rsid w:val="00BB738E"/>
    <w:rsid w:val="00BF38AA"/>
    <w:rsid w:val="00BF3FA5"/>
    <w:rsid w:val="00BF4929"/>
    <w:rsid w:val="00C01CF7"/>
    <w:rsid w:val="00C11CD0"/>
    <w:rsid w:val="00C205A0"/>
    <w:rsid w:val="00C22FB3"/>
    <w:rsid w:val="00C27813"/>
    <w:rsid w:val="00C46277"/>
    <w:rsid w:val="00C520D2"/>
    <w:rsid w:val="00C801ED"/>
    <w:rsid w:val="00C8185C"/>
    <w:rsid w:val="00CB208D"/>
    <w:rsid w:val="00CC30C0"/>
    <w:rsid w:val="00CD687C"/>
    <w:rsid w:val="00CF6DFC"/>
    <w:rsid w:val="00D17779"/>
    <w:rsid w:val="00D46667"/>
    <w:rsid w:val="00D63A54"/>
    <w:rsid w:val="00D7640F"/>
    <w:rsid w:val="00D90427"/>
    <w:rsid w:val="00DA5D46"/>
    <w:rsid w:val="00DA7A4C"/>
    <w:rsid w:val="00DB0AAB"/>
    <w:rsid w:val="00DC4FDC"/>
    <w:rsid w:val="00DF7111"/>
    <w:rsid w:val="00E241D6"/>
    <w:rsid w:val="00E53DDA"/>
    <w:rsid w:val="00E5544B"/>
    <w:rsid w:val="00E669E7"/>
    <w:rsid w:val="00EB00FB"/>
    <w:rsid w:val="00EB393B"/>
    <w:rsid w:val="00EC4717"/>
    <w:rsid w:val="00EE5B15"/>
    <w:rsid w:val="00F1368B"/>
    <w:rsid w:val="00F42A64"/>
    <w:rsid w:val="00F50816"/>
    <w:rsid w:val="00F52719"/>
    <w:rsid w:val="00F6724F"/>
    <w:rsid w:val="00F94B63"/>
    <w:rsid w:val="00FA08F8"/>
    <w:rsid w:val="00FC041A"/>
    <w:rsid w:val="00FC4517"/>
    <w:rsid w:val="00FD1343"/>
    <w:rsid w:val="00FE1340"/>
    <w:rsid w:val="00FE53B4"/>
    <w:rsid w:val="00FF4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62B0"/>
    <w:pPr>
      <w:widowControl w:val="0"/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link w:val="10"/>
    <w:uiPriority w:val="1"/>
    <w:qFormat/>
    <w:rsid w:val="00B762B0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762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B762B0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762B0"/>
    <w:rPr>
      <w:rFonts w:ascii="Times New Roman" w:hAnsi="Times New Roman" w:cs="Times New Roman"/>
    </w:rPr>
  </w:style>
  <w:style w:type="paragraph" w:styleId="a5">
    <w:name w:val="List Paragraph"/>
    <w:basedOn w:val="a"/>
    <w:uiPriority w:val="34"/>
    <w:qFormat/>
    <w:rsid w:val="00B762B0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762B0"/>
    <w:rPr>
      <w:sz w:val="24"/>
      <w:szCs w:val="24"/>
    </w:rPr>
  </w:style>
  <w:style w:type="character" w:styleId="a6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7">
    <w:name w:val="Table Grid"/>
    <w:basedOn w:val="a1"/>
    <w:uiPriority w:val="59"/>
    <w:rsid w:val="00857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="Calibri" w:hAnsi="Calibri"/>
      <w:sz w:val="28"/>
      <w:szCs w:val="28"/>
    </w:rPr>
  </w:style>
  <w:style w:type="paragraph" w:customStyle="1" w:styleId="rvps2">
    <w:name w:val="rvps2"/>
    <w:basedOn w:val="a"/>
    <w:rsid w:val="001A08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241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41D6"/>
    <w:rPr>
      <w:rFonts w:ascii="Tahoma" w:hAnsi="Tahoma" w:cs="Tahoma"/>
      <w:sz w:val="16"/>
      <w:szCs w:val="16"/>
    </w:rPr>
  </w:style>
  <w:style w:type="character" w:customStyle="1" w:styleId="314pt">
    <w:name w:val="Основной текст (3) + 14 pt"/>
    <w:rsid w:val="0079075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20">
    <w:name w:val="Обычный2"/>
    <w:uiPriority w:val="99"/>
    <w:rsid w:val="00CC30C0"/>
    <w:pPr>
      <w:suppressAutoHyphens/>
      <w:spacing w:before="100" w:beforeAutospacing="1" w:after="100" w:afterAutospacing="1"/>
    </w:pPr>
    <w:rPr>
      <w:rFonts w:ascii="Times New Roman" w:hAnsi="Times New Roman"/>
      <w:sz w:val="24"/>
      <w:szCs w:val="24"/>
      <w:lang w:val="uk-UA" w:eastAsia="uk-UA"/>
    </w:rPr>
  </w:style>
  <w:style w:type="table" w:customStyle="1" w:styleId="TableNormal1">
    <w:name w:val="Table Normal1"/>
    <w:semiHidden/>
    <w:rsid w:val="00CC30C0"/>
    <w:rPr>
      <w:rFonts w:ascii="Times New Roman" w:hAnsi="Times New Roman"/>
      <w:lang w:val="uk-UA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link w:val="30"/>
    <w:locked/>
    <w:rsid w:val="00CC30C0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C30C0"/>
    <w:pPr>
      <w:shd w:val="clear" w:color="auto" w:fill="FFFFFF"/>
      <w:autoSpaceDE/>
      <w:autoSpaceDN/>
      <w:adjustRightInd/>
      <w:spacing w:line="346" w:lineRule="exact"/>
      <w:ind w:firstLine="1440"/>
    </w:pPr>
    <w:rPr>
      <w:rFonts w:ascii="Calibri" w:hAnsi="Calibri"/>
      <w:b/>
      <w:bCs/>
      <w:sz w:val="32"/>
      <w:szCs w:val="32"/>
    </w:rPr>
  </w:style>
  <w:style w:type="character" w:customStyle="1" w:styleId="docdata">
    <w:name w:val="docdata"/>
    <w:aliases w:val="docy,v5,1964,baiaagaaboqcaaad5quaaaxzbqaaaaaaaaaaaaaaaaaaaaaaaaaaaaaaaaaaaaaaaaaaaaaaaaaaaaaaaaaaaaaaaaaaaaaaaaaaaaaaaaaaaaaaaaaaaaaaaaaaaaaaaaaaaaaaaaaaaaaaaaaaaaaaaaaaaaaaaaaaaaaaaaaaaaaaaaaaaaaaaaaaaaaaaaaaaaaaaaaaaaaaaaaaaaaaaaaaaaaaaaaaaaaa"/>
    <w:basedOn w:val="a0"/>
    <w:rsid w:val="00C22F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10</cp:revision>
  <cp:lastPrinted>2023-07-19T06:20:00Z</cp:lastPrinted>
  <dcterms:created xsi:type="dcterms:W3CDTF">2023-09-18T10:24:00Z</dcterms:created>
  <dcterms:modified xsi:type="dcterms:W3CDTF">2023-09-28T13:10:00Z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